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48"/>
          <w:szCs w:val="48"/>
        </w:rPr>
        <w:jc w:val="left"/>
        <w:spacing w:lineRule="exact" w:line="580"/>
        <w:ind w:left="118" w:right="-92"/>
      </w:pPr>
      <w:r>
        <w:rPr>
          <w:rFonts w:cs="Calibri" w:hAnsi="Calibri" w:eastAsia="Calibri" w:ascii="Calibri"/>
          <w:spacing w:val="0"/>
          <w:w w:val="100"/>
          <w:sz w:val="48"/>
          <w:szCs w:val="48"/>
        </w:rPr>
        <w:t>MA</w:t>
      </w:r>
      <w:r>
        <w:rPr>
          <w:rFonts w:cs="Calibri" w:hAnsi="Calibri" w:eastAsia="Calibri" w:ascii="Calibri"/>
          <w:spacing w:val="1"/>
          <w:w w:val="100"/>
          <w:sz w:val="48"/>
          <w:szCs w:val="48"/>
        </w:rPr>
        <w:t>R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  <w:t>T</w:t>
      </w:r>
      <w:r>
        <w:rPr>
          <w:rFonts w:cs="Calibri" w:hAnsi="Calibri" w:eastAsia="Calibri" w:ascii="Calibri"/>
          <w:spacing w:val="-2"/>
          <w:w w:val="100"/>
          <w:sz w:val="48"/>
          <w:szCs w:val="48"/>
        </w:rPr>
        <w:t>I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  <w:t>N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  <w:t> 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  <w:t>B</w:t>
      </w:r>
      <w:r>
        <w:rPr>
          <w:rFonts w:cs="Calibri" w:hAnsi="Calibri" w:eastAsia="Calibri" w:ascii="Calibri"/>
          <w:spacing w:val="1"/>
          <w:w w:val="100"/>
          <w:sz w:val="48"/>
          <w:szCs w:val="48"/>
        </w:rPr>
        <w:t>O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  <w:t>ND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8"/>
        <w:ind w:left="139"/>
      </w:pPr>
      <w:r>
        <w:pict>
          <v:group style="position:absolute;margin-left:51.95pt;margin-top:2.07703pt;width:95.05pt;height:17.05pt;mso-position-horizontal-relative:page;mso-position-vertical-relative:paragraph;z-index:-181" coordorigin="1039,42" coordsize="1901,341">
            <v:shape style="position:absolute;left:1039;top:42;width:1901;height:341" coordorigin="1039,42" coordsize="1901,341" path="m1039,383l2940,383,2940,42,1039,42,1039,383xe" filled="t" fillcolor="#EDEBE0" stroked="f">
              <v:path arrowok="t"/>
              <v:fill/>
            </v:shape>
            <w10:wrap type="none"/>
          </v:group>
        </w:pict>
      </w:r>
      <w:r>
        <w:pict>
          <v:group style="position:absolute;margin-left:49.35pt;margin-top:40.677pt;width:510.4pt;height:0.05pt;mso-position-horizontal-relative:page;mso-position-vertical-relative:paragraph;z-index:-180" coordorigin="987,814" coordsize="10208,1">
            <v:shape style="position:absolute;left:987;top:814;width:10208;height:1" coordorigin="987,814" coordsize="10208,1" path="m987,814l11195,815e" filled="f" stroked="t" strokeweight="0.75pt" strokecolor="#92885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60" w:lineRule="auto" w:line="275"/>
        <w:ind w:right="184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Dayj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120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Bir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am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18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6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: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00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44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121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638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0026</w:t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8"/>
        <w:sectPr>
          <w:pgSz w:w="12240" w:h="15840"/>
          <w:pgMar w:top="660" w:bottom="280" w:left="900" w:right="880"/>
          <w:cols w:num="2" w:equalWidth="off">
            <w:col w:w="3025" w:space="3579"/>
            <w:col w:w="3856"/>
          </w:cols>
        </w:sectPr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W: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hyperlink r:id="rId4"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18"/>
            <w:szCs w:val="18"/>
            <w:u w:val="single" w:color="00000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18"/>
            <w:szCs w:val="18"/>
            <w:u w:val="single" w:color="000000"/>
          </w:rPr>
          <w:t>d</w:t>
        </w:r>
        <w:r>
          <w:rPr>
            <w:rFonts w:cs="Calibri" w:hAnsi="Calibri" w:eastAsia="Calibri" w:ascii="Calibri"/>
            <w:spacing w:val="-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18"/>
            <w:szCs w:val="18"/>
            <w:u w:val="single" w:color="000000"/>
          </w:rPr>
          <w:t>ay</w:t>
        </w:r>
        <w:r>
          <w:rPr>
            <w:rFonts w:cs="Calibri" w:hAnsi="Calibri" w:eastAsia="Calibri" w:ascii="Calibri"/>
            <w:spacing w:val="-2"/>
            <w:w w:val="100"/>
            <w:sz w:val="18"/>
            <w:szCs w:val="18"/>
            <w:u w:val="single" w:color="000000"/>
          </w:rPr>
          <w:t>j</w:t>
        </w:r>
        <w:r>
          <w:rPr>
            <w:rFonts w:cs="Calibri" w:hAnsi="Calibri" w:eastAsia="Calibri" w:ascii="Calibri"/>
            <w:spacing w:val="-2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-1"/>
            <w:w w:val="100"/>
            <w:sz w:val="18"/>
            <w:szCs w:val="18"/>
            <w:u w:val="single" w:color="000000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18"/>
            <w:szCs w:val="18"/>
            <w:u w:val="single" w:color="000000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18"/>
            <w:szCs w:val="18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18"/>
            <w:szCs w:val="18"/>
            <w:u w:val="single" w:color="000000"/>
          </w:rPr>
          <w:t>m</w:t>
        </w:r>
      </w:hyperlink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 w:lineRule="auto" w:line="225"/>
        <w:ind w:left="2184" w:right="335" w:hanging="2060"/>
      </w:pP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position w:val="-5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position w:val="-5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position w:val="-5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position w:val="-5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y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                      </w:t>
      </w:r>
      <w:r>
        <w:rPr>
          <w:rFonts w:cs="Calibri" w:hAnsi="Calibri" w:eastAsia="Calibri" w:ascii="Calibri"/>
          <w:b/>
          <w:i/>
          <w:spacing w:val="45"/>
          <w:w w:val="100"/>
          <w:position w:val="-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ighly</w:t>
      </w:r>
      <w:r>
        <w:rPr>
          <w:rFonts w:cs="Calibri" w:hAnsi="Calibri" w:eastAsia="Calibri" w:ascii="Calibri"/>
          <w:spacing w:val="-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fina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ce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position w:val="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ars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of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al</w:t>
      </w:r>
      <w:r>
        <w:rPr>
          <w:rFonts w:cs="Calibri" w:hAnsi="Calibri" w:eastAsia="Calibri" w:ascii="Calibri"/>
          <w:spacing w:val="4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succ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am.</w:t>
      </w:r>
      <w:r>
        <w:rPr>
          <w:rFonts w:cs="Calibri" w:hAnsi="Calibri" w:eastAsia="Calibri" w:ascii="Calibri"/>
          <w:spacing w:val="-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cial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9" w:lineRule="auto" w:line="276"/>
        <w:ind w:left="2184" w:right="301"/>
      </w:pPr>
      <w:r>
        <w:pict>
          <v:group style="position:absolute;margin-left:51.95pt;margin-top:69.207pt;width:510.4pt;height:0.05pt;mso-position-horizontal-relative:page;mso-position-vertical-relative:paragraph;z-index:-179" coordorigin="1039,1384" coordsize="10208,1">
            <v:shape style="position:absolute;left:1039;top:1384;width:10208;height:1" coordorigin="1039,1384" coordsize="10208,1" path="m1039,1384l11247,1385e" filled="f" stroked="t" strokeweight="0.75pt" strokecolor="#92885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Martin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tly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9"/>
        <w:ind w:left="2184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forward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2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23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/>
              <w:ind w:left="40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78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Fl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51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Predicti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fut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6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Pers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56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age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ory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skil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icati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skills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Fin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cial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regul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ood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cial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skills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agi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cial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tical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lict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igh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ls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tegrity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763" w:hRule="exact"/>
        </w:trPr>
        <w:tc>
          <w:tcPr>
            <w:tcW w:w="12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22" w:type="dxa"/>
            <w:tcBorders>
              <w:top w:val="nil" w:sz="6" w:space="0" w:color="auto"/>
              <w:left w:val="nil" w:sz="6" w:space="0" w:color="auto"/>
              <w:bottom w:val="single" w:sz="6" w:space="0" w:color="928852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8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ki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24" w:type="dxa"/>
            <w:tcBorders>
              <w:top w:val="nil" w:sz="6" w:space="0" w:color="auto"/>
              <w:left w:val="nil" w:sz="6" w:space="0" w:color="auto"/>
              <w:bottom w:val="single" w:sz="6" w:space="0" w:color="928852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9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nil" w:sz="6" w:space="0" w:color="auto"/>
              <w:bottom w:val="single" w:sz="6" w:space="0" w:color="928852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64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76"/>
      </w:pP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position w:val="-5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position w:val="-5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position w:val="-5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-5"/>
          <w:sz w:val="22"/>
          <w:szCs w:val="22"/>
        </w:rPr>
        <w:t>                         </w:t>
      </w:r>
      <w:r>
        <w:rPr>
          <w:rFonts w:cs="Calibri" w:hAnsi="Calibri" w:eastAsia="Calibri" w:ascii="Calibri"/>
          <w:b/>
          <w:i/>
          <w:spacing w:val="27"/>
          <w:w w:val="100"/>
          <w:position w:val="-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CE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                                                                                                      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May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2007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Pre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2199"/>
      </w:pP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Compa</w:t>
      </w:r>
      <w:r>
        <w:rPr>
          <w:rFonts w:cs="Calibri" w:hAnsi="Calibri" w:eastAsia="Calibri" w:ascii="Calibri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 w:lineRule="auto" w:line="276"/>
        <w:ind w:left="2199" w:right="3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tency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ractice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flow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cing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rrea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ccur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1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arge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team.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/>
        <w:ind w:left="21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/>
        <w:ind w:left="21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tifyi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"/>
        <w:ind w:left="21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tim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/>
        <w:ind w:left="21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19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2006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2007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19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  <w:sectPr>
          <w:type w:val="continuous"/>
          <w:pgSz w:w="12240" w:h="15840"/>
          <w:pgMar w:top="660" w:bottom="280" w:left="900" w:right="88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5"/>
        <w:ind w:left="293" w:right="-53"/>
      </w:pPr>
      <w:r>
        <w:pict>
          <v:group style="position:absolute;margin-left:58.75pt;margin-top:-16.9923pt;width:503.6pt;height:0.05pt;mso-position-horizontal-relative:page;mso-position-vertical-relative:paragraph;z-index:-178" coordorigin="1175,-340" coordsize="10072,1">
            <v:shape style="position:absolute;left:1175;top:-340;width:10072;height:1" coordorigin="1175,-340" coordsize="10072,1" path="m1175,-340l11247,-339e" filled="f" stroked="t" strokeweight="0.75pt" strokecolor="#928852">
              <v:path arrowok="t"/>
            </v:shape>
            <w10:wrap type="none"/>
          </v:group>
        </w:pict>
      </w:r>
      <w:r>
        <w:pict>
          <v:group style="position:absolute;margin-left:59.25pt;margin-top:714pt;width:503.1pt;height:0.05pt;mso-position-horizontal-relative:page;mso-position-vertical-relative:page;z-index:-177" coordorigin="1185,14280" coordsize="10062,1">
            <v:shape style="position:absolute;left:1185;top:14280;width:10062;height:1" coordorigin="1185,14280" coordsize="10062,1" path="m1185,14280l11247,14281e" filled="f" stroked="t" strokeweight="0.75pt" strokecolor="#92885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9" w:lineRule="exact" w:line="240"/>
        <w:sectPr>
          <w:type w:val="continuous"/>
          <w:pgSz w:w="12240" w:h="15840"/>
          <w:pgMar w:top="660" w:bottom="280" w:left="900" w:right="880"/>
          <w:cols w:num="2" w:equalWidth="off">
            <w:col w:w="1181" w:space="1004"/>
            <w:col w:w="8275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level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(A)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(D)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pict>
          <v:group style="position:absolute;margin-left:0pt;margin-top:0pt;width:612pt;height:6.25pt;mso-position-horizontal-relative:page;mso-position-vertical-relative:page;z-index:-182" coordorigin="0,0" coordsize="12240,125">
            <v:shape style="position:absolute;left:0;top:0;width:12240;height:115" coordorigin="0,0" coordsize="12240,115" path="m12240,115l12240,0,0,0,0,115,12240,115xe" filled="t" fillcolor="#7E7E7E" stroked="f">
              <v:path arrowok="t"/>
              <v:fill/>
            </v:shape>
            <v:shape style="position:absolute;left:0;top:0;width:12240;height:115" coordorigin="0,0" coordsize="12240,115" path="m12240,115l0,115,0,0,12240,0,12240,115xe" filled="f" stroked="t" strokeweight="0.75pt" strokecolor="#000000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4"/>
        <w:ind w:left="329"/>
        <w:sectPr>
          <w:type w:val="continuous"/>
          <w:pgSz w:w="12240" w:h="15840"/>
          <w:pgMar w:top="660" w:bottom="280" w:left="900" w:right="880"/>
        </w:sectPr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Refe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ces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                 </w:t>
      </w:r>
      <w:r>
        <w:rPr>
          <w:rFonts w:cs="Calibri" w:hAnsi="Calibri" w:eastAsia="Calibri" w:ascii="Calibri"/>
          <w:b/>
          <w:i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9"/>
        <w:ind w:left="107"/>
      </w:pPr>
      <w:r>
        <w:pict>
          <v:group style="position:absolute;margin-left:57pt;margin-top:51pt;width:489.75pt;height:0pt;mso-position-horizontal-relative:page;mso-position-vertical-relative:page;z-index:-176" coordorigin="1140,1020" coordsize="9795,0">
            <v:shape style="position:absolute;left:1140;top:1020;width:9795;height:0" coordorigin="1140,1020" coordsize="9795,0" path="m1140,1020l10935,1020e" filled="f" stroked="t" strokeweight="0.75pt" strokecolor="#C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76"/>
        <w:ind w:left="107" w:right="6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©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44"/>
          <w:w w:val="100"/>
          <w:sz w:val="20"/>
          <w:szCs w:val="20"/>
        </w:rPr>
        <w:t> </w:t>
      </w:r>
      <w:hyperlink r:id="rId5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CV</w:t>
        </w:r>
        <w:r>
          <w:rPr>
            <w:rFonts w:cs="Calibri" w:hAnsi="Calibri" w:eastAsia="Calibri" w:ascii="Calibri"/>
            <w:color w:val="0000FF"/>
            <w:spacing w:val="-4"/>
            <w:w w:val="100"/>
            <w:sz w:val="20"/>
            <w:szCs w:val="20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la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6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rig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2010.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Job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lc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43"/>
          <w:w w:val="100"/>
          <w:sz w:val="20"/>
          <w:szCs w:val="20"/>
        </w:rPr>
        <w:t> </w:t>
      </w:r>
      <w:hyperlink r:id="rId6"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color w:val="000000"/>
            <w:spacing w:val="-15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0"/>
            <w:szCs w:val="20"/>
          </w:rPr>
          <w:t>H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rior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rmi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ase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ail: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36"/>
          <w:w w:val="100"/>
          <w:sz w:val="20"/>
          <w:szCs w:val="20"/>
        </w:rPr>
        <w:t> </w:t>
      </w:r>
      <w:hyperlink r:id="rId7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@d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.co</w:t>
        </w:r>
        <w:r>
          <w:rPr>
            <w:rFonts w:cs="Calibri" w:hAnsi="Calibri" w:eastAsia="Calibri" w:ascii="Calibri"/>
            <w:color w:val="0000FF"/>
            <w:spacing w:val="2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Sz w:w="12240" w:h="15840"/>
      <w:pgMar w:top="1280" w:bottom="280" w:left="1040" w:right="1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dayjob.com/" TargetMode="External"/><Relationship Id="rId5" Type="http://schemas.openxmlformats.org/officeDocument/2006/relationships/hyperlink" Target="http://www.dayjob.com/content/cv-template-236.htm" TargetMode="External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